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0ADB2" w14:textId="77777777" w:rsidR="00412025" w:rsidRPr="00F94616" w:rsidRDefault="00750A6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</w:t>
      </w:r>
      <w:r w:rsidR="00504625">
        <w:rPr>
          <w:sz w:val="22"/>
          <w:szCs w:val="22"/>
        </w:rPr>
        <w:t>3a</w:t>
      </w:r>
    </w:p>
    <w:p w14:paraId="71E45FA6" w14:textId="77777777" w:rsidR="00412025" w:rsidRPr="00F94616" w:rsidRDefault="00412025">
      <w:pPr>
        <w:jc w:val="center"/>
        <w:rPr>
          <w:b/>
          <w:sz w:val="22"/>
          <w:szCs w:val="22"/>
        </w:rPr>
      </w:pPr>
      <w:r w:rsidRPr="00F94616">
        <w:rPr>
          <w:b/>
          <w:sz w:val="22"/>
          <w:szCs w:val="22"/>
        </w:rPr>
        <w:t xml:space="preserve">ZADANIE  A </w:t>
      </w:r>
    </w:p>
    <w:p w14:paraId="61366946" w14:textId="77777777" w:rsidR="00412025" w:rsidRPr="00F94616" w:rsidRDefault="00412025">
      <w:pPr>
        <w:jc w:val="center"/>
        <w:rPr>
          <w:sz w:val="22"/>
          <w:szCs w:val="22"/>
        </w:rPr>
      </w:pPr>
      <w:r w:rsidRPr="00F94616">
        <w:rPr>
          <w:sz w:val="22"/>
          <w:szCs w:val="22"/>
        </w:rPr>
        <w:t>Lublin</w:t>
      </w:r>
    </w:p>
    <w:p w14:paraId="7F7199F0" w14:textId="77777777" w:rsidR="00412025" w:rsidRPr="00F94616" w:rsidRDefault="00412025">
      <w:pPr>
        <w:rPr>
          <w:sz w:val="22"/>
          <w:szCs w:val="22"/>
        </w:rPr>
      </w:pPr>
    </w:p>
    <w:p w14:paraId="442B8186" w14:textId="77777777" w:rsidR="00412025" w:rsidRPr="00F94616" w:rsidRDefault="00412025">
      <w:pPr>
        <w:rPr>
          <w:sz w:val="22"/>
          <w:szCs w:val="22"/>
        </w:rPr>
      </w:pPr>
      <w:r w:rsidRPr="00F94616">
        <w:rPr>
          <w:sz w:val="22"/>
          <w:szCs w:val="22"/>
        </w:rPr>
        <w:t>Zestawienie pomieszczeń i ich powierzchni w m</w:t>
      </w:r>
      <w:r w:rsidRPr="00F94616">
        <w:rPr>
          <w:sz w:val="22"/>
          <w:szCs w:val="22"/>
          <w:vertAlign w:val="superscript"/>
        </w:rPr>
        <w:t>2</w:t>
      </w:r>
      <w:r w:rsidRPr="00F94616">
        <w:rPr>
          <w:sz w:val="22"/>
          <w:szCs w:val="22"/>
        </w:rPr>
        <w:t xml:space="preserve"> przeznaczonej do sprzątania w Okręgowym Inspektoracie Pracy </w:t>
      </w:r>
      <w:r w:rsidR="002C0E7B">
        <w:rPr>
          <w:sz w:val="22"/>
          <w:szCs w:val="22"/>
        </w:rPr>
        <w:br/>
      </w:r>
      <w:r w:rsidRPr="00F94616">
        <w:rPr>
          <w:sz w:val="22"/>
          <w:szCs w:val="22"/>
        </w:rPr>
        <w:t>w Lublinie ul. Piłsudskiego 13.</w:t>
      </w:r>
    </w:p>
    <w:p w14:paraId="5414DCE7" w14:textId="77777777" w:rsidR="00412025" w:rsidRPr="00F94616" w:rsidRDefault="00412025">
      <w:pPr>
        <w:rPr>
          <w:sz w:val="22"/>
          <w:szCs w:val="22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5370"/>
        <w:gridCol w:w="1640"/>
        <w:gridCol w:w="1473"/>
        <w:gridCol w:w="2020"/>
      </w:tblGrid>
      <w:tr w:rsidR="00412025" w:rsidRPr="00B61B57" w14:paraId="4027A07A" w14:textId="77777777">
        <w:trPr>
          <w:cantSplit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B60FC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  <w:proofErr w:type="spellStart"/>
            <w:r w:rsidRPr="00B61B57">
              <w:rPr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5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47FF0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Wyszczególnienie pomieszczeń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CCC3E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Częstość </w:t>
            </w:r>
          </w:p>
          <w:p w14:paraId="501426E3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sprzątania </w:t>
            </w:r>
          </w:p>
          <w:p w14:paraId="3024AD6E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w tygodniu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E1C12" w14:textId="77777777" w:rsidR="00412025" w:rsidRPr="00B61B57" w:rsidRDefault="00412025">
            <w:pPr>
              <w:tabs>
                <w:tab w:val="right" w:pos="3313"/>
              </w:tabs>
              <w:snapToGrid w:val="0"/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Powierzchnia w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ab/>
            </w:r>
          </w:p>
        </w:tc>
      </w:tr>
      <w:tr w:rsidR="00412025" w:rsidRPr="00B61B57" w14:paraId="100FC1E5" w14:textId="77777777">
        <w:trPr>
          <w:cantSplit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43C2A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4FAEA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AACD1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47E2F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Rzeczywista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983A7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Przyjęta do obliczenia </w:t>
            </w:r>
          </w:p>
          <w:p w14:paraId="6D0C6872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oferty</w:t>
            </w:r>
          </w:p>
        </w:tc>
      </w:tr>
      <w:tr w:rsidR="00412025" w:rsidRPr="00B61B57" w14:paraId="742D2D14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E37FF" w14:textId="77777777" w:rsidR="00412025" w:rsidRPr="00B61B57" w:rsidRDefault="00412025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B61B57">
              <w:rPr>
                <w:b/>
                <w:bCs/>
                <w:color w:val="000000"/>
                <w:sz w:val="22"/>
                <w:szCs w:val="22"/>
              </w:rPr>
              <w:t>1.0</w:t>
            </w:r>
          </w:p>
          <w:p w14:paraId="36070841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  <w:p w14:paraId="46D47E8E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D85D" w14:textId="77777777" w:rsidR="00412025" w:rsidRPr="00B61B57" w:rsidRDefault="00412025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B61B57">
              <w:rPr>
                <w:b/>
                <w:bCs/>
                <w:color w:val="000000"/>
                <w:sz w:val="22"/>
                <w:szCs w:val="22"/>
              </w:rPr>
              <w:t>Powierzchnia biurowa i pomocnicza</w:t>
            </w:r>
          </w:p>
          <w:p w14:paraId="05044C45" w14:textId="77777777" w:rsidR="00412025" w:rsidRPr="00B61B57" w:rsidRDefault="00412025">
            <w:pPr>
              <w:numPr>
                <w:ilvl w:val="0"/>
                <w:numId w:val="2"/>
              </w:numPr>
              <w:rPr>
                <w:b/>
                <w:bCs/>
                <w:color w:val="000000"/>
                <w:sz w:val="22"/>
                <w:szCs w:val="22"/>
              </w:rPr>
            </w:pPr>
            <w:r w:rsidRPr="00B61B57">
              <w:rPr>
                <w:b/>
                <w:bCs/>
                <w:color w:val="000000"/>
                <w:sz w:val="22"/>
                <w:szCs w:val="22"/>
              </w:rPr>
              <w:t>sprzątana codziennie</w:t>
            </w:r>
          </w:p>
          <w:p w14:paraId="10EE9670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Pokoje biurowe – w tym:</w:t>
            </w:r>
          </w:p>
          <w:p w14:paraId="2C0DEFF9" w14:textId="77777777" w:rsidR="00412025" w:rsidRPr="00B61B57" w:rsidRDefault="00412025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parter- </w:t>
            </w:r>
            <w:r w:rsidR="00AD196E">
              <w:rPr>
                <w:color w:val="000000"/>
                <w:sz w:val="22"/>
                <w:szCs w:val="22"/>
              </w:rPr>
              <w:t>8</w:t>
            </w:r>
            <w:r w:rsidRPr="00B61B57">
              <w:rPr>
                <w:color w:val="000000"/>
                <w:sz w:val="22"/>
                <w:szCs w:val="22"/>
              </w:rPr>
              <w:t xml:space="preserve"> poko</w:t>
            </w:r>
            <w:r w:rsidR="00C022F6" w:rsidRPr="00B61B57">
              <w:rPr>
                <w:color w:val="000000"/>
                <w:sz w:val="22"/>
                <w:szCs w:val="22"/>
              </w:rPr>
              <w:t>i</w:t>
            </w:r>
            <w:r w:rsidRPr="00B61B57">
              <w:rPr>
                <w:color w:val="000000"/>
                <w:sz w:val="22"/>
                <w:szCs w:val="22"/>
              </w:rPr>
              <w:t xml:space="preserve">  ...............</w:t>
            </w:r>
            <w:r w:rsidR="00AD196E">
              <w:rPr>
                <w:color w:val="000000"/>
                <w:sz w:val="22"/>
                <w:szCs w:val="22"/>
              </w:rPr>
              <w:t>128</w:t>
            </w:r>
            <w:r w:rsidR="00C022F6" w:rsidRPr="00B61B57">
              <w:rPr>
                <w:color w:val="000000"/>
                <w:sz w:val="22"/>
                <w:szCs w:val="22"/>
              </w:rPr>
              <w:t>,</w:t>
            </w:r>
            <w:r w:rsidR="00AD196E">
              <w:rPr>
                <w:color w:val="000000"/>
                <w:sz w:val="22"/>
                <w:szCs w:val="22"/>
              </w:rPr>
              <w:t>74</w:t>
            </w:r>
            <w:r w:rsidRPr="00B61B57">
              <w:rPr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DBC0085" w14:textId="77777777" w:rsidR="00412025" w:rsidRPr="00B61B57" w:rsidRDefault="00412025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III p. –8 pokoi.................127,10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06CB8B9" w14:textId="77777777" w:rsidR="00412025" w:rsidRPr="00B61B57" w:rsidRDefault="00412025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IV p. – 11 pokoi..............139,69m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05F752D9" w14:textId="77777777" w:rsidR="00412025" w:rsidRPr="00B61B57" w:rsidRDefault="00412025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V p. – 11 pokoi...............139,69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7C3206CD" w14:textId="77777777" w:rsidR="00412025" w:rsidRDefault="00412025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VI p.- 11 pokoi ...............138,11m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63BDA9D" w14:textId="20F1AF17" w:rsidR="0054686F" w:rsidRDefault="00462092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 xml:space="preserve">II p. – </w:t>
            </w:r>
            <w:r w:rsidR="00EC3DE4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pok</w:t>
            </w:r>
            <w:r w:rsidR="00A73286">
              <w:rPr>
                <w:color w:val="000000"/>
                <w:sz w:val="22"/>
                <w:szCs w:val="22"/>
              </w:rPr>
              <w:t>o</w:t>
            </w:r>
            <w:r w:rsidR="00EC3DE4">
              <w:rPr>
                <w:color w:val="000000"/>
                <w:sz w:val="22"/>
                <w:szCs w:val="22"/>
              </w:rPr>
              <w:t>i</w:t>
            </w:r>
            <w:r w:rsidR="00A73286">
              <w:rPr>
                <w:color w:val="000000"/>
                <w:sz w:val="22"/>
                <w:szCs w:val="22"/>
              </w:rPr>
              <w:t xml:space="preserve"> …………</w:t>
            </w:r>
            <w:r w:rsidR="00EC3DE4">
              <w:rPr>
                <w:color w:val="000000"/>
                <w:sz w:val="22"/>
                <w:szCs w:val="22"/>
              </w:rPr>
              <w:t>74,82</w:t>
            </w:r>
            <w:r w:rsidR="0054686F">
              <w:rPr>
                <w:color w:val="000000"/>
                <w:sz w:val="22"/>
                <w:szCs w:val="22"/>
              </w:rPr>
              <w:t>m</w:t>
            </w:r>
            <w:r w:rsidR="0054686F" w:rsidRPr="0054686F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613E817D" w14:textId="77777777" w:rsidR="00AD196E" w:rsidRPr="00AD196E" w:rsidRDefault="00AD196E" w:rsidP="00AD196E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  <w:r w:rsidR="00A73286">
              <w:rPr>
                <w:color w:val="000000"/>
                <w:sz w:val="22"/>
                <w:szCs w:val="22"/>
              </w:rPr>
              <w:t xml:space="preserve"> p. – 7 pokoi …………..76,69</w:t>
            </w:r>
            <w:r>
              <w:rPr>
                <w:color w:val="000000"/>
                <w:sz w:val="22"/>
                <w:szCs w:val="22"/>
              </w:rPr>
              <w:t>m</w:t>
            </w:r>
            <w:r w:rsidRPr="0054686F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35FA8B0D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5481D" w14:textId="77777777" w:rsidR="008F6550" w:rsidRDefault="008F6550">
            <w:pPr>
              <w:snapToGrid w:val="0"/>
              <w:rPr>
                <w:color w:val="000000"/>
                <w:sz w:val="22"/>
                <w:szCs w:val="22"/>
              </w:rPr>
            </w:pPr>
          </w:p>
          <w:p w14:paraId="309C6AEF" w14:textId="77777777" w:rsidR="008F6550" w:rsidRDefault="008F6550">
            <w:pPr>
              <w:snapToGrid w:val="0"/>
              <w:rPr>
                <w:color w:val="000000"/>
                <w:sz w:val="22"/>
                <w:szCs w:val="22"/>
              </w:rPr>
            </w:pPr>
          </w:p>
          <w:p w14:paraId="7BBF29F6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CC15" w14:textId="77777777" w:rsidR="008F6550" w:rsidRDefault="008F6550">
            <w:pPr>
              <w:snapToGrid w:val="0"/>
              <w:rPr>
                <w:color w:val="000000"/>
                <w:sz w:val="22"/>
                <w:szCs w:val="22"/>
              </w:rPr>
            </w:pPr>
          </w:p>
          <w:p w14:paraId="45D73C70" w14:textId="77777777" w:rsidR="008F6550" w:rsidRDefault="008F6550">
            <w:pPr>
              <w:snapToGrid w:val="0"/>
              <w:rPr>
                <w:color w:val="000000"/>
                <w:sz w:val="22"/>
                <w:szCs w:val="22"/>
              </w:rPr>
            </w:pPr>
          </w:p>
          <w:p w14:paraId="6D36636F" w14:textId="5C5FF432" w:rsidR="00412025" w:rsidRPr="00996787" w:rsidRDefault="0099678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824,84</w:t>
            </w:r>
            <w:r w:rsidR="00F922BF" w:rsidRPr="00B61B57">
              <w:rPr>
                <w:color w:val="000000"/>
                <w:sz w:val="22"/>
                <w:szCs w:val="22"/>
              </w:rPr>
              <w:t xml:space="preserve"> </w:t>
            </w:r>
            <w:r w:rsidR="00412025" w:rsidRPr="00B61B57">
              <w:rPr>
                <w:color w:val="000000"/>
                <w:sz w:val="22"/>
                <w:szCs w:val="22"/>
              </w:rPr>
              <w:t>m</w:t>
            </w:r>
            <w:r w:rsidR="00412025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195DB" w14:textId="77777777" w:rsidR="008F6550" w:rsidRDefault="008F6550">
            <w:pPr>
              <w:snapToGrid w:val="0"/>
              <w:rPr>
                <w:b/>
                <w:color w:val="000000"/>
                <w:sz w:val="22"/>
                <w:szCs w:val="22"/>
              </w:rPr>
            </w:pPr>
          </w:p>
          <w:p w14:paraId="1E2EC834" w14:textId="77777777" w:rsidR="008F6550" w:rsidRDefault="008F6550">
            <w:pPr>
              <w:snapToGrid w:val="0"/>
              <w:rPr>
                <w:b/>
                <w:color w:val="000000"/>
                <w:sz w:val="22"/>
                <w:szCs w:val="22"/>
              </w:rPr>
            </w:pPr>
          </w:p>
          <w:p w14:paraId="03C33DF9" w14:textId="71D58615" w:rsidR="00412025" w:rsidRPr="00B61B57" w:rsidRDefault="00B02C73">
            <w:pPr>
              <w:snapToGrid w:val="0"/>
              <w:rPr>
                <w:b/>
                <w:color w:val="000000"/>
                <w:sz w:val="22"/>
                <w:szCs w:val="22"/>
                <w:vertAlign w:val="superscript"/>
              </w:rPr>
            </w:pPr>
            <w:r>
              <w:rPr>
                <w:b/>
                <w:color w:val="000000"/>
                <w:sz w:val="22"/>
                <w:szCs w:val="22"/>
              </w:rPr>
              <w:t>824,84</w:t>
            </w:r>
            <w:r w:rsidR="00412025" w:rsidRPr="00B61B57">
              <w:rPr>
                <w:b/>
                <w:color w:val="000000"/>
                <w:sz w:val="22"/>
                <w:szCs w:val="22"/>
              </w:rPr>
              <w:t xml:space="preserve"> m</w:t>
            </w:r>
            <w:r w:rsidR="00412025" w:rsidRPr="00B61B57">
              <w:rPr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412025" w:rsidRPr="00B61B57" w14:paraId="62B72E40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75E3E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71B4E" w14:textId="77777777" w:rsidR="00412025" w:rsidRPr="002C0E7B" w:rsidRDefault="00412025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 w:rsidRPr="002C0E7B">
              <w:rPr>
                <w:b/>
                <w:color w:val="000000"/>
                <w:sz w:val="22"/>
                <w:szCs w:val="22"/>
              </w:rPr>
              <w:t>Powierzchnia pomocnicza w tym:</w:t>
            </w:r>
          </w:p>
          <w:p w14:paraId="29BF74AD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a) III p. korytarz ......................</w:t>
            </w:r>
            <w:r w:rsidR="00C022F6" w:rsidRPr="00B61B57">
              <w:rPr>
                <w:color w:val="000000"/>
                <w:sz w:val="22"/>
                <w:szCs w:val="22"/>
              </w:rPr>
              <w:t>18,83</w:t>
            </w:r>
            <w:r w:rsidRPr="00B61B57">
              <w:rPr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30EBD5B5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    2 pom. WC .........................11,97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627257D2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    pom. Socjalne .......................7,97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="00C022F6" w:rsidRPr="00B61B57"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</w:p>
          <w:p w14:paraId="579FEFAD" w14:textId="77777777" w:rsidR="00C022F6" w:rsidRPr="00B61B57" w:rsidRDefault="00C022F6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    sekretariat …………………..13,57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B61B57">
              <w:rPr>
                <w:color w:val="000000"/>
                <w:sz w:val="22"/>
                <w:szCs w:val="22"/>
              </w:rPr>
              <w:t xml:space="preserve"> </w:t>
            </w:r>
          </w:p>
          <w:p w14:paraId="2DBA9844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b) IV p. korytarz ......................37,90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6A702910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    2 pom. WC ...........................8,87</w:t>
            </w:r>
            <w:r w:rsidR="000113E0">
              <w:rPr>
                <w:color w:val="000000"/>
                <w:sz w:val="22"/>
                <w:szCs w:val="22"/>
              </w:rPr>
              <w:t xml:space="preserve"> </w:t>
            </w:r>
            <w:r w:rsidRPr="00B61B57">
              <w:rPr>
                <w:color w:val="000000"/>
                <w:sz w:val="22"/>
                <w:szCs w:val="22"/>
              </w:rPr>
              <w:t>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6BE44C23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c) V p. korytarz ........................ 37,96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3049C830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    2 pom. WC ...........................8,87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19919B74" w14:textId="77777777" w:rsidR="00412025" w:rsidRPr="00B61B57" w:rsidRDefault="002C0E7B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 xml:space="preserve">d) VI p. </w:t>
            </w:r>
            <w:r w:rsidR="00412025" w:rsidRPr="00B61B57">
              <w:rPr>
                <w:color w:val="000000"/>
                <w:sz w:val="22"/>
                <w:szCs w:val="22"/>
              </w:rPr>
              <w:t xml:space="preserve"> korytar</w:t>
            </w:r>
            <w:r w:rsidR="000113E0">
              <w:rPr>
                <w:color w:val="000000"/>
                <w:sz w:val="22"/>
                <w:szCs w:val="22"/>
              </w:rPr>
              <w:t>z ........................34,90</w:t>
            </w:r>
            <w:r w:rsidR="00412025" w:rsidRPr="00B61B57">
              <w:rPr>
                <w:color w:val="000000"/>
                <w:sz w:val="22"/>
                <w:szCs w:val="22"/>
              </w:rPr>
              <w:t xml:space="preserve"> m</w:t>
            </w:r>
            <w:r w:rsidR="00412025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02056598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    2 pom. WC ...........................9,1</w:t>
            </w:r>
            <w:r w:rsidR="000113E0">
              <w:rPr>
                <w:color w:val="000000"/>
                <w:sz w:val="22"/>
                <w:szCs w:val="22"/>
              </w:rPr>
              <w:t>0</w:t>
            </w:r>
            <w:r w:rsidRPr="00B61B57">
              <w:rPr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4173164" w14:textId="77777777" w:rsidR="00412025" w:rsidRPr="00B61B57" w:rsidRDefault="00C022F6">
            <w:pPr>
              <w:ind w:left="2980" w:hanging="2980"/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>e) parter korytarz ……………..11,81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8CE9383" w14:textId="77777777" w:rsidR="00C022F6" w:rsidRDefault="00C022F6">
            <w:pPr>
              <w:ind w:left="2980" w:hanging="2980"/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  <w:vertAlign w:val="superscript"/>
              </w:rPr>
              <w:t xml:space="preserve">       </w:t>
            </w:r>
            <w:r w:rsidRPr="00B61B57">
              <w:rPr>
                <w:color w:val="000000"/>
                <w:sz w:val="22"/>
                <w:szCs w:val="22"/>
              </w:rPr>
              <w:t>WC ………………………….10,01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17FDCC54" w14:textId="77777777" w:rsidR="008F6550" w:rsidRPr="00B61B57" w:rsidRDefault="008F6550" w:rsidP="008F6550">
            <w:pPr>
              <w:ind w:left="2980" w:hanging="2980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f) II p.</w:t>
            </w:r>
            <w:r w:rsidRPr="00B61B57">
              <w:rPr>
                <w:color w:val="000000"/>
                <w:sz w:val="22"/>
                <w:szCs w:val="22"/>
              </w:rPr>
              <w:t xml:space="preserve"> korytarz ……………</w:t>
            </w:r>
            <w:r w:rsidR="000113E0">
              <w:rPr>
                <w:color w:val="000000"/>
                <w:sz w:val="22"/>
                <w:szCs w:val="22"/>
              </w:rPr>
              <w:t>…..</w:t>
            </w:r>
            <w:r w:rsidR="007D2F90">
              <w:rPr>
                <w:color w:val="000000"/>
                <w:sz w:val="22"/>
                <w:szCs w:val="22"/>
              </w:rPr>
              <w:t>6,89</w:t>
            </w:r>
            <w:r w:rsidRPr="00B61B57">
              <w:rPr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7E946DC8" w14:textId="77777777" w:rsidR="008F6550" w:rsidRPr="00B61B57" w:rsidRDefault="008F6550" w:rsidP="008F65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Pr="00B61B57">
              <w:rPr>
                <w:color w:val="000000"/>
                <w:sz w:val="22"/>
                <w:szCs w:val="22"/>
              </w:rPr>
              <w:t>pom. Socjalne .......................</w:t>
            </w:r>
            <w:r>
              <w:rPr>
                <w:color w:val="000000"/>
                <w:sz w:val="22"/>
                <w:szCs w:val="22"/>
              </w:rPr>
              <w:t>11,17</w:t>
            </w:r>
            <w:r w:rsidRPr="00B61B57">
              <w:rPr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  <w:p w14:paraId="1F44857F" w14:textId="77777777" w:rsidR="00A73286" w:rsidRDefault="00A73286" w:rsidP="00A73286">
            <w:pPr>
              <w:ind w:left="2980" w:hanging="2980"/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  <w:vertAlign w:val="superscript"/>
              </w:rPr>
              <w:t xml:space="preserve">       </w:t>
            </w:r>
            <w:r w:rsidRPr="00B61B57">
              <w:rPr>
                <w:color w:val="000000"/>
                <w:sz w:val="22"/>
                <w:szCs w:val="22"/>
              </w:rPr>
              <w:t>WC ………………………….</w:t>
            </w:r>
            <w:r>
              <w:rPr>
                <w:color w:val="000000"/>
                <w:sz w:val="22"/>
                <w:szCs w:val="22"/>
              </w:rPr>
              <w:t>3,38</w:t>
            </w:r>
            <w:r w:rsidRPr="00B61B57">
              <w:rPr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2C22C16" w14:textId="77777777" w:rsidR="0054686F" w:rsidRPr="00B61B57" w:rsidRDefault="008F6550" w:rsidP="0054686F">
            <w:pPr>
              <w:ind w:left="2980" w:hanging="2980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g) I</w:t>
            </w:r>
            <w:r w:rsidR="0054686F">
              <w:rPr>
                <w:color w:val="000000"/>
                <w:sz w:val="22"/>
                <w:szCs w:val="22"/>
              </w:rPr>
              <w:t xml:space="preserve"> p.</w:t>
            </w:r>
            <w:r w:rsidR="0054686F" w:rsidRPr="00B61B57">
              <w:rPr>
                <w:color w:val="000000"/>
                <w:sz w:val="22"/>
                <w:szCs w:val="22"/>
              </w:rPr>
              <w:t xml:space="preserve"> korytarz </w:t>
            </w:r>
            <w:r w:rsidR="000113E0">
              <w:rPr>
                <w:color w:val="000000"/>
                <w:sz w:val="22"/>
                <w:szCs w:val="22"/>
              </w:rPr>
              <w:t>(przy pokojach)</w:t>
            </w:r>
            <w:r w:rsidR="0054686F" w:rsidRPr="00B61B57">
              <w:rPr>
                <w:color w:val="000000"/>
                <w:sz w:val="22"/>
                <w:szCs w:val="22"/>
              </w:rPr>
              <w:t>..</w:t>
            </w:r>
            <w:r w:rsidR="00A73286">
              <w:rPr>
                <w:color w:val="000000"/>
                <w:sz w:val="22"/>
                <w:szCs w:val="22"/>
              </w:rPr>
              <w:t>14,02</w:t>
            </w:r>
            <w:r w:rsidR="0054686F" w:rsidRPr="00B61B57">
              <w:rPr>
                <w:color w:val="000000"/>
                <w:sz w:val="22"/>
                <w:szCs w:val="22"/>
              </w:rPr>
              <w:t xml:space="preserve"> m</w:t>
            </w:r>
            <w:r w:rsidR="0054686F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0E21FE65" w14:textId="77777777" w:rsidR="00A73286" w:rsidRPr="00B61B57" w:rsidRDefault="00A73286" w:rsidP="00A73286">
            <w:pPr>
              <w:ind w:left="2980" w:hanging="2980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 xml:space="preserve">     </w:t>
            </w:r>
            <w:r w:rsidRPr="00B61B57">
              <w:rPr>
                <w:color w:val="000000"/>
                <w:sz w:val="22"/>
                <w:szCs w:val="22"/>
              </w:rPr>
              <w:t>korytarz ………</w:t>
            </w:r>
            <w:r w:rsidR="000113E0">
              <w:rPr>
                <w:color w:val="000000"/>
                <w:sz w:val="22"/>
                <w:szCs w:val="22"/>
              </w:rPr>
              <w:t>……...</w:t>
            </w:r>
            <w:r w:rsidRPr="00B61B57">
              <w:rPr>
                <w:color w:val="000000"/>
                <w:sz w:val="22"/>
                <w:szCs w:val="22"/>
              </w:rPr>
              <w:t>……..</w:t>
            </w:r>
            <w:r>
              <w:rPr>
                <w:color w:val="000000"/>
                <w:sz w:val="22"/>
                <w:szCs w:val="22"/>
              </w:rPr>
              <w:t>32,79</w:t>
            </w:r>
            <w:r w:rsidRPr="00B61B57">
              <w:rPr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49291739" w14:textId="77777777" w:rsidR="00A73286" w:rsidRPr="00B61B57" w:rsidRDefault="008F6550" w:rsidP="00A73286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="00A73286" w:rsidRPr="00B61B57">
              <w:rPr>
                <w:color w:val="000000"/>
                <w:sz w:val="22"/>
                <w:szCs w:val="22"/>
              </w:rPr>
              <w:t>2 pom. WC ...........................</w:t>
            </w:r>
            <w:r w:rsidR="000113E0">
              <w:rPr>
                <w:color w:val="000000"/>
                <w:sz w:val="22"/>
                <w:szCs w:val="22"/>
              </w:rPr>
              <w:t>9,91</w:t>
            </w:r>
            <w:r w:rsidR="00A73286" w:rsidRPr="00B61B57">
              <w:rPr>
                <w:color w:val="000000"/>
                <w:sz w:val="22"/>
                <w:szCs w:val="22"/>
              </w:rPr>
              <w:t xml:space="preserve"> m</w:t>
            </w:r>
            <w:r w:rsidR="00A73286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486CB7D4" w14:textId="77777777" w:rsidR="008F6550" w:rsidRPr="00B61B57" w:rsidRDefault="00A73286" w:rsidP="008F65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="008F6550" w:rsidRPr="00B61B57">
              <w:rPr>
                <w:color w:val="000000"/>
                <w:sz w:val="22"/>
                <w:szCs w:val="22"/>
              </w:rPr>
              <w:t>pom. Socjalne .......................</w:t>
            </w:r>
            <w:r w:rsidR="008F6550">
              <w:rPr>
                <w:color w:val="000000"/>
                <w:sz w:val="22"/>
                <w:szCs w:val="22"/>
              </w:rPr>
              <w:t>10,83</w:t>
            </w:r>
            <w:r w:rsidR="008F6550" w:rsidRPr="00B61B57">
              <w:rPr>
                <w:color w:val="000000"/>
                <w:sz w:val="22"/>
                <w:szCs w:val="22"/>
              </w:rPr>
              <w:t xml:space="preserve"> m</w:t>
            </w:r>
            <w:r w:rsidR="008F6550" w:rsidRPr="00B61B57">
              <w:rPr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  <w:p w14:paraId="0DD51CDB" w14:textId="77777777" w:rsidR="0054686F" w:rsidRPr="00B61B57" w:rsidRDefault="0054686F" w:rsidP="0054686F">
            <w:pPr>
              <w:ind w:left="2980" w:hanging="298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  <w:vertAlign w:val="superscript"/>
              </w:rPr>
              <w:t xml:space="preserve">      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0B30F" w14:textId="77777777" w:rsidR="00412025" w:rsidRPr="00B61B57" w:rsidRDefault="000E39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x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21473" w14:textId="77777777" w:rsidR="00412025" w:rsidRPr="00B61B57" w:rsidRDefault="007D2F90" w:rsidP="0054686F">
            <w:pPr>
              <w:snapToGrid w:val="0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300,75</w:t>
            </w:r>
            <w:r w:rsidR="00F922BF" w:rsidRPr="00B61B57">
              <w:rPr>
                <w:color w:val="000000"/>
                <w:sz w:val="22"/>
                <w:szCs w:val="22"/>
              </w:rPr>
              <w:t xml:space="preserve"> </w:t>
            </w:r>
            <w:r w:rsidR="00412025" w:rsidRPr="00B61B57">
              <w:rPr>
                <w:color w:val="000000"/>
                <w:sz w:val="22"/>
                <w:szCs w:val="22"/>
              </w:rPr>
              <w:t>m</w:t>
            </w:r>
            <w:r w:rsidR="00412025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75CFD" w14:textId="77777777" w:rsidR="00412025" w:rsidRPr="00B61B57" w:rsidRDefault="007D2F90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300,75</w:t>
            </w:r>
            <w:r w:rsidR="00412025" w:rsidRPr="00B61B57">
              <w:rPr>
                <w:b/>
                <w:color w:val="000000"/>
                <w:sz w:val="22"/>
                <w:szCs w:val="22"/>
              </w:rPr>
              <w:t xml:space="preserve"> m</w:t>
            </w:r>
            <w:r w:rsidR="00412025" w:rsidRPr="009C36B8">
              <w:rPr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412025" w:rsidRPr="00B61B57" w14:paraId="609D805B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62D03" w14:textId="77777777" w:rsidR="00412025" w:rsidRPr="00B61B57" w:rsidRDefault="00412025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B61B57">
              <w:rPr>
                <w:b/>
                <w:bCs/>
                <w:color w:val="000000"/>
                <w:sz w:val="22"/>
                <w:szCs w:val="22"/>
              </w:rPr>
              <w:t>2.0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984CF" w14:textId="77777777" w:rsidR="00412025" w:rsidRPr="00B61B57" w:rsidRDefault="00412025">
            <w:pPr>
              <w:pStyle w:val="Nagwek1"/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Pomieszczenia pomocnicze</w:t>
            </w:r>
          </w:p>
          <w:p w14:paraId="7A58E64B" w14:textId="77777777" w:rsidR="00412025" w:rsidRPr="00B61B57" w:rsidRDefault="0041202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1B57">
              <w:rPr>
                <w:b/>
                <w:bCs/>
                <w:color w:val="000000"/>
                <w:sz w:val="22"/>
                <w:szCs w:val="22"/>
              </w:rPr>
              <w:t>-sprzątane okresowo</w:t>
            </w:r>
            <w:r w:rsidR="00F94616" w:rsidRPr="00B61B57">
              <w:rPr>
                <w:b/>
                <w:bCs/>
                <w:color w:val="000000"/>
                <w:sz w:val="22"/>
                <w:szCs w:val="22"/>
              </w:rPr>
              <w:t xml:space="preserve"> (przyjęto 23 dni robocze w miesiącu)</w:t>
            </w:r>
          </w:p>
          <w:p w14:paraId="3F87B711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color w:val="000000"/>
                <w:sz w:val="22"/>
                <w:szCs w:val="22"/>
              </w:rPr>
              <w:t xml:space="preserve">a) </w:t>
            </w:r>
            <w:r w:rsidR="0054686F">
              <w:rPr>
                <w:color w:val="000000"/>
                <w:sz w:val="22"/>
                <w:szCs w:val="22"/>
              </w:rPr>
              <w:t>I</w:t>
            </w:r>
            <w:r w:rsidR="00523476">
              <w:rPr>
                <w:color w:val="000000"/>
                <w:sz w:val="22"/>
                <w:szCs w:val="22"/>
              </w:rPr>
              <w:t xml:space="preserve"> p., </w:t>
            </w:r>
            <w:r w:rsidRPr="00B61B57">
              <w:rPr>
                <w:color w:val="000000"/>
                <w:sz w:val="22"/>
                <w:szCs w:val="22"/>
              </w:rPr>
              <w:t>III p.</w:t>
            </w:r>
            <w:r w:rsidR="00523476">
              <w:rPr>
                <w:color w:val="000000"/>
                <w:sz w:val="22"/>
                <w:szCs w:val="22"/>
              </w:rPr>
              <w:t>, VIII p. -</w:t>
            </w:r>
            <w:r w:rsidRPr="00B61B57">
              <w:rPr>
                <w:color w:val="000000"/>
                <w:sz w:val="22"/>
                <w:szCs w:val="22"/>
              </w:rPr>
              <w:t xml:space="preserve"> po</w:t>
            </w:r>
            <w:r w:rsidR="00523476">
              <w:rPr>
                <w:color w:val="000000"/>
                <w:sz w:val="22"/>
                <w:szCs w:val="22"/>
              </w:rPr>
              <w:t xml:space="preserve">m. archiwum    60,36 </w:t>
            </w:r>
            <w:r w:rsidRPr="00B61B57">
              <w:rPr>
                <w:color w:val="000000"/>
                <w:sz w:val="22"/>
                <w:szCs w:val="22"/>
              </w:rPr>
              <w:t>m</w:t>
            </w:r>
            <w:r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="00D66D2A">
              <w:rPr>
                <w:color w:val="000000"/>
                <w:sz w:val="22"/>
                <w:szCs w:val="22"/>
              </w:rPr>
              <w:t xml:space="preserve"> </w:t>
            </w:r>
          </w:p>
          <w:p w14:paraId="5486EFB3" w14:textId="77777777" w:rsidR="002C0E7B" w:rsidRDefault="002C0E7B">
            <w:pPr>
              <w:rPr>
                <w:color w:val="000000"/>
                <w:sz w:val="22"/>
                <w:szCs w:val="22"/>
              </w:rPr>
            </w:pPr>
          </w:p>
          <w:p w14:paraId="57A68EC7" w14:textId="77777777" w:rsidR="00971156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b) piwnica pom. archiwum</w:t>
            </w:r>
            <w:r w:rsidR="00D20F2E" w:rsidRPr="00B61B57">
              <w:rPr>
                <w:color w:val="000000"/>
                <w:sz w:val="22"/>
                <w:szCs w:val="22"/>
              </w:rPr>
              <w:t>, 2 magazyny</w:t>
            </w:r>
            <w:r w:rsidR="00971156" w:rsidRPr="00B61B57">
              <w:rPr>
                <w:color w:val="000000"/>
                <w:sz w:val="22"/>
                <w:szCs w:val="22"/>
              </w:rPr>
              <w:t xml:space="preserve">) </w:t>
            </w:r>
            <w:r w:rsidR="00432660" w:rsidRPr="00B61B57">
              <w:rPr>
                <w:color w:val="000000"/>
                <w:sz w:val="22"/>
                <w:szCs w:val="22"/>
              </w:rPr>
              <w:t>90,09</w:t>
            </w:r>
            <w:r w:rsidR="00971156" w:rsidRPr="00B61B57">
              <w:rPr>
                <w:color w:val="000000"/>
                <w:sz w:val="22"/>
                <w:szCs w:val="22"/>
              </w:rPr>
              <w:t xml:space="preserve"> m</w:t>
            </w:r>
            <w:r w:rsidR="00971156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="002C0E7B">
              <w:rPr>
                <w:color w:val="000000"/>
                <w:sz w:val="22"/>
                <w:szCs w:val="22"/>
              </w:rPr>
              <w:t xml:space="preserve"> </w:t>
            </w:r>
            <w:r w:rsidR="002C0E7B">
              <w:rPr>
                <w:color w:val="000000"/>
                <w:sz w:val="22"/>
                <w:szCs w:val="22"/>
              </w:rPr>
              <w:br/>
              <w:t xml:space="preserve">    </w:t>
            </w:r>
            <w:r w:rsidRPr="00B61B57">
              <w:rPr>
                <w:color w:val="000000"/>
                <w:sz w:val="22"/>
                <w:szCs w:val="22"/>
              </w:rPr>
              <w:t>z częścią wspólną (korytarz</w:t>
            </w:r>
            <w:r w:rsidR="00432660" w:rsidRPr="00B61B57">
              <w:rPr>
                <w:color w:val="000000"/>
                <w:sz w:val="22"/>
                <w:szCs w:val="22"/>
              </w:rPr>
              <w:t xml:space="preserve"> 17,39 m</w:t>
            </w:r>
            <w:r w:rsidR="00432660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="00D20F2E" w:rsidRPr="00B61B57">
              <w:rPr>
                <w:color w:val="000000"/>
                <w:sz w:val="22"/>
                <w:szCs w:val="22"/>
              </w:rPr>
              <w:t xml:space="preserve"> </w:t>
            </w:r>
            <w:r w:rsidR="002C0E7B">
              <w:rPr>
                <w:color w:val="000000"/>
                <w:sz w:val="22"/>
                <w:szCs w:val="22"/>
              </w:rPr>
              <w:t>)</w:t>
            </w:r>
          </w:p>
          <w:p w14:paraId="2BC03F96" w14:textId="77777777" w:rsidR="00412025" w:rsidRPr="00B61B57" w:rsidRDefault="00971156" w:rsidP="002C0E7B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c</w:t>
            </w:r>
            <w:r w:rsidR="00C022F6" w:rsidRPr="00B61B57">
              <w:rPr>
                <w:color w:val="000000"/>
                <w:sz w:val="22"/>
                <w:szCs w:val="22"/>
              </w:rPr>
              <w:t>)</w:t>
            </w:r>
            <w:r w:rsidR="002C0E7B">
              <w:rPr>
                <w:color w:val="000000"/>
                <w:sz w:val="22"/>
                <w:szCs w:val="22"/>
              </w:rPr>
              <w:t xml:space="preserve"> </w:t>
            </w:r>
            <w:r w:rsidR="00C022F6" w:rsidRPr="00B61B57">
              <w:rPr>
                <w:color w:val="000000"/>
                <w:sz w:val="22"/>
                <w:szCs w:val="22"/>
              </w:rPr>
              <w:t>pa</w:t>
            </w:r>
            <w:r w:rsidR="00D66D2A">
              <w:rPr>
                <w:color w:val="000000"/>
                <w:sz w:val="22"/>
                <w:szCs w:val="22"/>
              </w:rPr>
              <w:t>rter – pok. 001</w:t>
            </w:r>
            <w:r w:rsidR="006A0A10" w:rsidRPr="00B61B57">
              <w:rPr>
                <w:color w:val="000000"/>
                <w:sz w:val="22"/>
                <w:szCs w:val="22"/>
              </w:rPr>
              <w:t xml:space="preserve"> – 5,03 m</w:t>
            </w:r>
            <w:r w:rsidR="006A0A10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0954286D" w14:textId="77777777" w:rsidR="00971156" w:rsidRPr="00B61B57" w:rsidRDefault="00466FBE" w:rsidP="007D2F90">
            <w:pPr>
              <w:ind w:left="3160" w:hanging="316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56129A" w:rsidRPr="00B61B57">
              <w:rPr>
                <w:color w:val="000000"/>
                <w:sz w:val="22"/>
                <w:szCs w:val="22"/>
              </w:rPr>
              <w:t>)</w:t>
            </w:r>
            <w:r w:rsidR="0056129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6129A">
              <w:rPr>
                <w:color w:val="000000"/>
                <w:sz w:val="22"/>
                <w:szCs w:val="22"/>
              </w:rPr>
              <w:t>IIp</w:t>
            </w:r>
            <w:proofErr w:type="spellEnd"/>
            <w:r w:rsidR="0056129A">
              <w:rPr>
                <w:color w:val="000000"/>
                <w:sz w:val="22"/>
                <w:szCs w:val="22"/>
              </w:rPr>
              <w:t>. – pok. 201</w:t>
            </w:r>
            <w:r w:rsidR="007D2F90">
              <w:rPr>
                <w:color w:val="000000"/>
                <w:sz w:val="22"/>
                <w:szCs w:val="22"/>
              </w:rPr>
              <w:t>, 203</w:t>
            </w:r>
            <w:r w:rsidR="0056129A">
              <w:rPr>
                <w:color w:val="000000"/>
                <w:sz w:val="22"/>
                <w:szCs w:val="22"/>
              </w:rPr>
              <w:t xml:space="preserve"> – </w:t>
            </w:r>
            <w:r w:rsidR="007D2F90">
              <w:rPr>
                <w:color w:val="000000"/>
                <w:sz w:val="22"/>
                <w:szCs w:val="22"/>
              </w:rPr>
              <w:t>26,69</w:t>
            </w:r>
            <w:r w:rsidR="0056129A" w:rsidRPr="00B61B57">
              <w:rPr>
                <w:color w:val="000000"/>
                <w:sz w:val="22"/>
                <w:szCs w:val="22"/>
              </w:rPr>
              <w:t xml:space="preserve"> m</w:t>
            </w:r>
            <w:r w:rsidR="0056129A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F8349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</w:p>
          <w:p w14:paraId="0E7C6F60" w14:textId="77777777" w:rsidR="00412025" w:rsidRDefault="00412025">
            <w:pPr>
              <w:rPr>
                <w:color w:val="000000"/>
                <w:sz w:val="22"/>
                <w:szCs w:val="22"/>
              </w:rPr>
            </w:pPr>
          </w:p>
          <w:p w14:paraId="56C9600F" w14:textId="77777777" w:rsidR="000E3997" w:rsidRPr="00B61B57" w:rsidRDefault="000E3997">
            <w:pPr>
              <w:rPr>
                <w:color w:val="000000"/>
                <w:sz w:val="22"/>
                <w:szCs w:val="22"/>
              </w:rPr>
            </w:pPr>
          </w:p>
          <w:p w14:paraId="06770368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1</w:t>
            </w:r>
            <w:r w:rsidR="00D66D2A">
              <w:rPr>
                <w:color w:val="000000"/>
                <w:sz w:val="22"/>
                <w:szCs w:val="22"/>
              </w:rPr>
              <w:t xml:space="preserve"> </w:t>
            </w:r>
            <w:r w:rsidRPr="00B61B57">
              <w:rPr>
                <w:color w:val="000000"/>
                <w:sz w:val="22"/>
                <w:szCs w:val="22"/>
              </w:rPr>
              <w:t>x w m-</w:t>
            </w:r>
            <w:proofErr w:type="spellStart"/>
            <w:r w:rsidRPr="00B61B57">
              <w:rPr>
                <w:color w:val="000000"/>
                <w:sz w:val="22"/>
                <w:szCs w:val="22"/>
              </w:rPr>
              <w:t>cu</w:t>
            </w:r>
            <w:proofErr w:type="spellEnd"/>
          </w:p>
          <w:p w14:paraId="1ECA6C19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  <w:p w14:paraId="56A1C137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1</w:t>
            </w:r>
            <w:r w:rsidR="00D66D2A">
              <w:rPr>
                <w:color w:val="000000"/>
                <w:sz w:val="22"/>
                <w:szCs w:val="22"/>
              </w:rPr>
              <w:t xml:space="preserve"> x </w:t>
            </w:r>
            <w:r w:rsidRPr="00B61B57">
              <w:rPr>
                <w:color w:val="000000"/>
                <w:sz w:val="22"/>
                <w:szCs w:val="22"/>
              </w:rPr>
              <w:t>w m-</w:t>
            </w:r>
            <w:proofErr w:type="spellStart"/>
            <w:r w:rsidRPr="00B61B57">
              <w:rPr>
                <w:color w:val="000000"/>
                <w:sz w:val="22"/>
                <w:szCs w:val="22"/>
              </w:rPr>
              <w:t>cu</w:t>
            </w:r>
            <w:proofErr w:type="spellEnd"/>
          </w:p>
          <w:p w14:paraId="167E356C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  <w:p w14:paraId="02D42CEE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1</w:t>
            </w:r>
            <w:r w:rsidR="00D66D2A">
              <w:rPr>
                <w:color w:val="000000"/>
                <w:sz w:val="22"/>
                <w:szCs w:val="22"/>
              </w:rPr>
              <w:t xml:space="preserve"> </w:t>
            </w:r>
            <w:r w:rsidRPr="00B61B57">
              <w:rPr>
                <w:color w:val="000000"/>
                <w:sz w:val="22"/>
                <w:szCs w:val="22"/>
              </w:rPr>
              <w:t>x w m-</w:t>
            </w:r>
            <w:proofErr w:type="spellStart"/>
            <w:r w:rsidRPr="00B61B57">
              <w:rPr>
                <w:color w:val="000000"/>
                <w:sz w:val="22"/>
                <w:szCs w:val="22"/>
              </w:rPr>
              <w:t>cu</w:t>
            </w:r>
            <w:proofErr w:type="spellEnd"/>
          </w:p>
          <w:p w14:paraId="20CC5EE2" w14:textId="77777777" w:rsidR="0056129A" w:rsidRPr="00B61B57" w:rsidRDefault="0056129A" w:rsidP="0056129A">
            <w:pPr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61B57">
              <w:rPr>
                <w:color w:val="000000"/>
                <w:sz w:val="22"/>
                <w:szCs w:val="22"/>
              </w:rPr>
              <w:t>x w m-</w:t>
            </w:r>
            <w:proofErr w:type="spellStart"/>
            <w:r w:rsidRPr="00B61B57">
              <w:rPr>
                <w:color w:val="000000"/>
                <w:sz w:val="22"/>
                <w:szCs w:val="22"/>
              </w:rPr>
              <w:t>cu</w:t>
            </w:r>
            <w:proofErr w:type="spellEnd"/>
          </w:p>
          <w:p w14:paraId="5B60D553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  <w:p w14:paraId="2CE4BE19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DA2F7" w14:textId="77777777" w:rsidR="00412025" w:rsidRPr="009C36B8" w:rsidRDefault="00412025">
            <w:pPr>
              <w:snapToGrid w:val="0"/>
              <w:rPr>
                <w:color w:val="000000"/>
                <w:sz w:val="22"/>
                <w:szCs w:val="22"/>
              </w:rPr>
            </w:pPr>
          </w:p>
          <w:p w14:paraId="4941CE6C" w14:textId="77777777" w:rsidR="00412025" w:rsidRDefault="00412025">
            <w:pPr>
              <w:rPr>
                <w:color w:val="000000"/>
                <w:sz w:val="22"/>
                <w:szCs w:val="22"/>
              </w:rPr>
            </w:pPr>
          </w:p>
          <w:p w14:paraId="7C98E643" w14:textId="77777777" w:rsidR="009C36B8" w:rsidRPr="009C36B8" w:rsidRDefault="009C36B8">
            <w:pPr>
              <w:rPr>
                <w:color w:val="000000"/>
                <w:sz w:val="22"/>
                <w:szCs w:val="22"/>
              </w:rPr>
            </w:pPr>
          </w:p>
          <w:p w14:paraId="10C6A12A" w14:textId="77777777" w:rsidR="00412025" w:rsidRPr="009C36B8" w:rsidRDefault="002858E9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84,86</w:t>
            </w:r>
            <w:r w:rsidR="00412025" w:rsidRPr="009C36B8">
              <w:rPr>
                <w:color w:val="000000"/>
                <w:sz w:val="22"/>
                <w:szCs w:val="22"/>
              </w:rPr>
              <w:t xml:space="preserve"> m</w:t>
            </w:r>
            <w:r w:rsidR="00412025" w:rsidRPr="009C36B8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2F216F72" w14:textId="77777777" w:rsidR="00412025" w:rsidRPr="009C36B8" w:rsidRDefault="00412025">
            <w:pPr>
              <w:rPr>
                <w:color w:val="000000"/>
                <w:sz w:val="22"/>
                <w:szCs w:val="22"/>
              </w:rPr>
            </w:pPr>
          </w:p>
          <w:p w14:paraId="30BD422E" w14:textId="77777777" w:rsidR="00971156" w:rsidRPr="009C36B8" w:rsidRDefault="00D20F2E">
            <w:pPr>
              <w:rPr>
                <w:color w:val="000000"/>
                <w:sz w:val="22"/>
                <w:szCs w:val="22"/>
              </w:rPr>
            </w:pPr>
            <w:r w:rsidRPr="009C36B8">
              <w:rPr>
                <w:color w:val="000000"/>
                <w:sz w:val="22"/>
                <w:szCs w:val="22"/>
              </w:rPr>
              <w:t>107,48</w:t>
            </w:r>
            <w:r w:rsidR="00432660" w:rsidRPr="009C36B8">
              <w:rPr>
                <w:color w:val="000000"/>
                <w:sz w:val="22"/>
                <w:szCs w:val="22"/>
              </w:rPr>
              <w:t xml:space="preserve"> m</w:t>
            </w:r>
            <w:r w:rsidR="00432660" w:rsidRPr="009C36B8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67A0A96A" w14:textId="77777777" w:rsidR="009C36B8" w:rsidRDefault="009C36B8">
            <w:pPr>
              <w:rPr>
                <w:color w:val="000000"/>
                <w:sz w:val="22"/>
                <w:szCs w:val="22"/>
              </w:rPr>
            </w:pPr>
          </w:p>
          <w:p w14:paraId="19902505" w14:textId="77777777" w:rsidR="00412025" w:rsidRPr="009C36B8" w:rsidRDefault="00F922BF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9C36B8">
              <w:rPr>
                <w:color w:val="000000"/>
                <w:sz w:val="22"/>
                <w:szCs w:val="22"/>
              </w:rPr>
              <w:t>5,03</w:t>
            </w:r>
            <w:r w:rsidR="00412025" w:rsidRPr="009C36B8">
              <w:rPr>
                <w:color w:val="000000"/>
                <w:sz w:val="22"/>
                <w:szCs w:val="22"/>
              </w:rPr>
              <w:t xml:space="preserve"> m</w:t>
            </w:r>
            <w:r w:rsidR="00412025" w:rsidRPr="009C36B8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49E8FEAB" w14:textId="77777777" w:rsidR="0056129A" w:rsidRPr="009C36B8" w:rsidRDefault="007D2F90" w:rsidP="0056129A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26,69</w:t>
            </w:r>
            <w:r w:rsidR="0056129A" w:rsidRPr="009C36B8">
              <w:rPr>
                <w:color w:val="000000"/>
                <w:sz w:val="22"/>
                <w:szCs w:val="22"/>
              </w:rPr>
              <w:t xml:space="preserve"> m</w:t>
            </w:r>
            <w:r w:rsidR="0056129A" w:rsidRPr="009C36B8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0A7EB566" w14:textId="77777777" w:rsidR="00412025" w:rsidRPr="009C36B8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</w:p>
          <w:p w14:paraId="3A01C446" w14:textId="77777777" w:rsidR="00412025" w:rsidRPr="009C36B8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39070" w14:textId="77777777" w:rsidR="00412025" w:rsidRPr="00B61B57" w:rsidRDefault="00412025">
            <w:pPr>
              <w:snapToGrid w:val="0"/>
              <w:rPr>
                <w:color w:val="000000"/>
                <w:sz w:val="22"/>
                <w:szCs w:val="22"/>
              </w:rPr>
            </w:pPr>
          </w:p>
          <w:p w14:paraId="7F58FED0" w14:textId="77777777" w:rsidR="00412025" w:rsidRDefault="00412025">
            <w:pPr>
              <w:rPr>
                <w:color w:val="000000"/>
                <w:sz w:val="22"/>
                <w:szCs w:val="22"/>
              </w:rPr>
            </w:pPr>
          </w:p>
          <w:p w14:paraId="14346195" w14:textId="77777777" w:rsidR="009C36B8" w:rsidRPr="00B61B57" w:rsidRDefault="009C36B8">
            <w:pPr>
              <w:rPr>
                <w:color w:val="000000"/>
                <w:sz w:val="22"/>
                <w:szCs w:val="22"/>
              </w:rPr>
            </w:pPr>
          </w:p>
          <w:p w14:paraId="389059E3" w14:textId="77777777" w:rsidR="00412025" w:rsidRPr="002858E9" w:rsidRDefault="002858E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3,69</w:t>
            </w:r>
            <w:r w:rsidR="00412025" w:rsidRPr="00B61B57">
              <w:rPr>
                <w:b/>
                <w:color w:val="000000"/>
                <w:sz w:val="22"/>
                <w:szCs w:val="22"/>
              </w:rPr>
              <w:t xml:space="preserve"> m</w:t>
            </w:r>
            <w:r w:rsidR="00412025" w:rsidRPr="00B61B57">
              <w:rPr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14D51B41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  <w:p w14:paraId="4E835285" w14:textId="77777777" w:rsidR="00412025" w:rsidRPr="00B61B57" w:rsidRDefault="00432660">
            <w:pPr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b/>
                <w:color w:val="000000"/>
                <w:sz w:val="22"/>
                <w:szCs w:val="22"/>
              </w:rPr>
              <w:t>4,67</w:t>
            </w:r>
            <w:r w:rsidR="00412025" w:rsidRPr="00B61B57">
              <w:rPr>
                <w:b/>
                <w:color w:val="000000"/>
                <w:sz w:val="22"/>
                <w:szCs w:val="22"/>
              </w:rPr>
              <w:t xml:space="preserve"> m</w:t>
            </w:r>
            <w:r w:rsidR="00412025" w:rsidRPr="00B61B57">
              <w:rPr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1F01A437" w14:textId="77777777" w:rsidR="00412025" w:rsidRPr="00B61B57" w:rsidRDefault="00412025">
            <w:pPr>
              <w:rPr>
                <w:color w:val="000000"/>
                <w:sz w:val="22"/>
                <w:szCs w:val="22"/>
              </w:rPr>
            </w:pPr>
          </w:p>
          <w:p w14:paraId="1D059B0A" w14:textId="77777777" w:rsidR="00412025" w:rsidRPr="00B61B57" w:rsidRDefault="00412025">
            <w:pPr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b/>
                <w:color w:val="000000"/>
                <w:sz w:val="22"/>
                <w:szCs w:val="22"/>
              </w:rPr>
              <w:t>0,</w:t>
            </w:r>
            <w:r w:rsidR="00432660" w:rsidRPr="00B61B57">
              <w:rPr>
                <w:b/>
                <w:color w:val="000000"/>
                <w:sz w:val="22"/>
                <w:szCs w:val="22"/>
              </w:rPr>
              <w:t>2</w:t>
            </w:r>
            <w:r w:rsidR="00F94616" w:rsidRPr="00B61B57">
              <w:rPr>
                <w:b/>
                <w:color w:val="000000"/>
                <w:sz w:val="22"/>
                <w:szCs w:val="22"/>
              </w:rPr>
              <w:t>2</w:t>
            </w:r>
            <w:r w:rsidRPr="00B61B57">
              <w:rPr>
                <w:b/>
                <w:color w:val="000000"/>
                <w:sz w:val="22"/>
                <w:szCs w:val="22"/>
              </w:rPr>
              <w:t xml:space="preserve"> m</w:t>
            </w:r>
            <w:r w:rsidRPr="00B61B57">
              <w:rPr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7B1985ED" w14:textId="77777777" w:rsidR="0056129A" w:rsidRPr="00B61B57" w:rsidRDefault="007D2F90" w:rsidP="0056129A">
            <w:pPr>
              <w:rPr>
                <w:b/>
                <w:color w:val="000000"/>
                <w:sz w:val="22"/>
                <w:szCs w:val="22"/>
                <w:vertAlign w:val="superscript"/>
              </w:rPr>
            </w:pPr>
            <w:r>
              <w:rPr>
                <w:b/>
                <w:color w:val="000000"/>
                <w:sz w:val="22"/>
                <w:szCs w:val="22"/>
              </w:rPr>
              <w:t>1,16</w:t>
            </w:r>
            <w:r w:rsidR="0056129A" w:rsidRPr="00B61B57">
              <w:rPr>
                <w:b/>
                <w:color w:val="000000"/>
                <w:sz w:val="22"/>
                <w:szCs w:val="22"/>
              </w:rPr>
              <w:t xml:space="preserve"> m</w:t>
            </w:r>
            <w:r w:rsidR="0056129A" w:rsidRPr="00B61B57">
              <w:rPr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1D33D740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</w:p>
          <w:p w14:paraId="68D5795B" w14:textId="77777777" w:rsidR="00412025" w:rsidRPr="00B61B57" w:rsidRDefault="00412025">
            <w:pPr>
              <w:rPr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392343" w:rsidRPr="00B61B57" w14:paraId="18B433B1" w14:textId="77777777" w:rsidTr="0048375F"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21D45" w14:textId="77777777" w:rsidR="00392343" w:rsidRPr="00B61B57" w:rsidRDefault="00392343" w:rsidP="00392343">
            <w:pPr>
              <w:snapToGrid w:val="0"/>
              <w:jc w:val="right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  <w:shd w:val="clear" w:color="auto" w:fill="C0C0C0"/>
              </w:rPr>
              <w:t>RAZEM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99D5D" w14:textId="2BFD0B2C" w:rsidR="00392343" w:rsidRPr="00B61B57" w:rsidRDefault="00280435">
            <w:pPr>
              <w:snapToGrid w:val="0"/>
              <w:rPr>
                <w:b/>
                <w:bCs/>
                <w:color w:val="000000"/>
                <w:sz w:val="22"/>
                <w:szCs w:val="22"/>
                <w:vertAlign w:val="superscrip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  <w:r w:rsidR="00EC7ADE">
              <w:rPr>
                <w:b/>
                <w:bCs/>
                <w:color w:val="000000"/>
                <w:sz w:val="22"/>
                <w:szCs w:val="22"/>
              </w:rPr>
              <w:t>49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EC7ADE">
              <w:rPr>
                <w:b/>
                <w:bCs/>
                <w:color w:val="000000"/>
                <w:sz w:val="22"/>
                <w:szCs w:val="22"/>
              </w:rPr>
              <w:t>65</w:t>
            </w:r>
            <w:r w:rsidR="00392343" w:rsidRPr="00B61B57">
              <w:rPr>
                <w:b/>
                <w:bCs/>
                <w:color w:val="000000"/>
                <w:sz w:val="22"/>
                <w:szCs w:val="22"/>
              </w:rPr>
              <w:t xml:space="preserve"> m</w:t>
            </w:r>
            <w:r w:rsidR="00392343" w:rsidRPr="00B61B57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69C3A" w14:textId="411A6D7B" w:rsidR="00392343" w:rsidRPr="00B61B57" w:rsidRDefault="00280435" w:rsidP="007E2321">
            <w:pPr>
              <w:snapToGrid w:val="0"/>
              <w:rPr>
                <w:b/>
                <w:bCs/>
                <w:color w:val="000000"/>
                <w:sz w:val="22"/>
                <w:szCs w:val="22"/>
                <w:vertAlign w:val="superscript"/>
              </w:rPr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C0C0C0"/>
              </w:rPr>
              <w:t>11</w:t>
            </w:r>
            <w:r w:rsidR="00996787">
              <w:rPr>
                <w:b/>
                <w:bCs/>
                <w:color w:val="000000"/>
                <w:sz w:val="22"/>
                <w:szCs w:val="22"/>
                <w:shd w:val="clear" w:color="auto" w:fill="C0C0C0"/>
              </w:rPr>
              <w:t>35,33</w:t>
            </w:r>
            <w:r w:rsidR="00392343" w:rsidRPr="00B61B57">
              <w:rPr>
                <w:b/>
                <w:bCs/>
                <w:color w:val="000000"/>
                <w:sz w:val="22"/>
                <w:szCs w:val="22"/>
              </w:rPr>
              <w:t xml:space="preserve"> m</w:t>
            </w:r>
            <w:r w:rsidR="00392343" w:rsidRPr="00B61B57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9F0A6B" w:rsidRPr="00B61B57" w14:paraId="66B6A9BC" w14:textId="77777777" w:rsidTr="00B05EFF"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FBFE0" w14:textId="7DBBE98B" w:rsidR="009F0A6B" w:rsidRPr="00B61B57" w:rsidRDefault="009F0A6B" w:rsidP="009F0A6B">
            <w:pPr>
              <w:pStyle w:val="Nagwek1"/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3.0  Mycie okien –</w:t>
            </w:r>
            <w:r w:rsidR="00F94616" w:rsidRPr="00B61B57">
              <w:rPr>
                <w:color w:val="000000"/>
                <w:sz w:val="22"/>
                <w:szCs w:val="22"/>
              </w:rPr>
              <w:t>- mycie okresowo (przyjęto 252 dni  robocze w roku</w:t>
            </w:r>
            <w:r w:rsidR="00280435">
              <w:rPr>
                <w:color w:val="000000"/>
                <w:sz w:val="22"/>
                <w:szCs w:val="22"/>
              </w:rPr>
              <w:t xml:space="preserve"> (</w:t>
            </w:r>
            <w:r w:rsidR="00EE6EF2">
              <w:rPr>
                <w:color w:val="000000"/>
                <w:sz w:val="22"/>
                <w:szCs w:val="22"/>
              </w:rPr>
              <w:t>261</w:t>
            </w:r>
            <w:r w:rsidRPr="00B61B57">
              <w:rPr>
                <w:color w:val="000000"/>
                <w:sz w:val="22"/>
                <w:szCs w:val="22"/>
              </w:rPr>
              <w:t xml:space="preserve"> szt</w:t>
            </w:r>
            <w:r w:rsidR="002C0E7B">
              <w:rPr>
                <w:color w:val="000000"/>
                <w:sz w:val="22"/>
                <w:szCs w:val="22"/>
              </w:rPr>
              <w:t>.</w:t>
            </w:r>
            <w:r w:rsidRPr="00B61B57">
              <w:rPr>
                <w:color w:val="000000"/>
                <w:sz w:val="22"/>
                <w:szCs w:val="22"/>
              </w:rPr>
              <w:t xml:space="preserve"> o wymiarach szer.0,75m </w:t>
            </w:r>
            <w:proofErr w:type="spellStart"/>
            <w:r w:rsidRPr="00B61B57">
              <w:rPr>
                <w:color w:val="000000"/>
                <w:sz w:val="22"/>
                <w:szCs w:val="22"/>
              </w:rPr>
              <w:t>wys</w:t>
            </w:r>
            <w:proofErr w:type="spellEnd"/>
            <w:r w:rsidRPr="00B61B57">
              <w:rPr>
                <w:color w:val="000000"/>
                <w:sz w:val="22"/>
                <w:szCs w:val="22"/>
              </w:rPr>
              <w:t xml:space="preserve"> 1,45m) + (2</w:t>
            </w:r>
            <w:r w:rsidR="00280435">
              <w:rPr>
                <w:color w:val="000000"/>
                <w:sz w:val="22"/>
                <w:szCs w:val="22"/>
              </w:rPr>
              <w:t>4</w:t>
            </w:r>
            <w:r w:rsidR="00566A64">
              <w:rPr>
                <w:color w:val="000000"/>
                <w:sz w:val="22"/>
                <w:szCs w:val="22"/>
              </w:rPr>
              <w:t xml:space="preserve"> szt</w:t>
            </w:r>
            <w:r w:rsidR="002C0E7B">
              <w:rPr>
                <w:color w:val="000000"/>
                <w:sz w:val="22"/>
                <w:szCs w:val="22"/>
              </w:rPr>
              <w:t>.</w:t>
            </w:r>
            <w:r w:rsidR="00566A64">
              <w:rPr>
                <w:color w:val="000000"/>
                <w:sz w:val="22"/>
                <w:szCs w:val="22"/>
              </w:rPr>
              <w:t xml:space="preserve"> o wymiarach 1.40 m *0,8</w:t>
            </w:r>
            <w:r w:rsidR="00523476">
              <w:rPr>
                <w:color w:val="000000"/>
                <w:sz w:val="22"/>
                <w:szCs w:val="22"/>
              </w:rPr>
              <w:t xml:space="preserve">5m)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E584" w14:textId="77777777" w:rsidR="009F0A6B" w:rsidRPr="00B61B57" w:rsidRDefault="009F0A6B" w:rsidP="00B05EFF">
            <w:pPr>
              <w:snapToGrid w:val="0"/>
              <w:rPr>
                <w:color w:val="000000"/>
                <w:sz w:val="22"/>
                <w:szCs w:val="22"/>
              </w:rPr>
            </w:pPr>
            <w:r w:rsidRPr="00B61B57">
              <w:rPr>
                <w:color w:val="000000"/>
                <w:sz w:val="22"/>
                <w:szCs w:val="22"/>
              </w:rPr>
              <w:t>2 x rok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1DD6F" w14:textId="5DDECD00" w:rsidR="009F0A6B" w:rsidRPr="00B61B57" w:rsidRDefault="00280435" w:rsidP="00523476">
            <w:pPr>
              <w:snapToGrid w:val="0"/>
              <w:rPr>
                <w:b/>
                <w:bCs/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996787">
              <w:rPr>
                <w:color w:val="000000"/>
                <w:sz w:val="22"/>
                <w:szCs w:val="22"/>
              </w:rPr>
              <w:t>12,</w:t>
            </w:r>
            <w:r w:rsidR="002D036B">
              <w:rPr>
                <w:color w:val="000000"/>
                <w:sz w:val="22"/>
                <w:szCs w:val="22"/>
              </w:rPr>
              <w:t>40</w:t>
            </w:r>
            <w:r w:rsidR="009F0A6B" w:rsidRPr="00B61B57">
              <w:rPr>
                <w:color w:val="000000"/>
                <w:sz w:val="22"/>
                <w:szCs w:val="22"/>
              </w:rPr>
              <w:t xml:space="preserve"> m</w:t>
            </w:r>
            <w:r w:rsidR="009F0A6B" w:rsidRPr="00B61B57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8B50D" w14:textId="768160EE" w:rsidR="009F0A6B" w:rsidRPr="00B61B57" w:rsidRDefault="00280435" w:rsidP="00F94616">
            <w:pPr>
              <w:snapToGrid w:val="0"/>
              <w:rPr>
                <w:b/>
                <w:bCs/>
                <w:color w:val="000000"/>
                <w:sz w:val="22"/>
                <w:szCs w:val="22"/>
                <w:vertAlign w:val="superscrip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2,4</w:t>
            </w:r>
            <w:r w:rsidR="00996787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9F0A6B" w:rsidRPr="00B61B57">
              <w:rPr>
                <w:b/>
                <w:bCs/>
                <w:color w:val="000000"/>
                <w:sz w:val="22"/>
                <w:szCs w:val="22"/>
              </w:rPr>
              <w:t xml:space="preserve"> m</w:t>
            </w:r>
            <w:r w:rsidR="009F0A6B" w:rsidRPr="00B61B57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F94616" w:rsidRPr="00B61B57" w14:paraId="3C1C4BA7" w14:textId="77777777" w:rsidTr="0048375F">
        <w:tc>
          <w:tcPr>
            <w:tcW w:w="9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A6E5D" w14:textId="77777777" w:rsidR="00F94616" w:rsidRPr="00B61B57" w:rsidRDefault="00F94616" w:rsidP="00F94616">
            <w:pPr>
              <w:snapToGrid w:val="0"/>
              <w:jc w:val="right"/>
              <w:rPr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B61B57">
              <w:rPr>
                <w:b/>
                <w:color w:val="000000"/>
                <w:sz w:val="22"/>
                <w:szCs w:val="22"/>
                <w:shd w:val="clear" w:color="auto" w:fill="C0C0C0"/>
              </w:rPr>
              <w:t>OGÓŁEM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889D4" w14:textId="30CF7BA9" w:rsidR="00F94616" w:rsidRPr="00B61B57" w:rsidRDefault="00280435" w:rsidP="00B05EFF">
            <w:pPr>
              <w:snapToGrid w:val="0"/>
              <w:rPr>
                <w:b/>
                <w:bCs/>
                <w:color w:val="000000"/>
                <w:sz w:val="22"/>
                <w:szCs w:val="22"/>
                <w:vertAlign w:val="superscript"/>
              </w:rPr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C0C0C0"/>
              </w:rPr>
              <w:t>11</w:t>
            </w:r>
            <w:r w:rsidR="00EC7ADE">
              <w:rPr>
                <w:b/>
                <w:bCs/>
                <w:color w:val="000000"/>
                <w:sz w:val="22"/>
                <w:szCs w:val="22"/>
                <w:shd w:val="clear" w:color="auto" w:fill="C0C0C0"/>
              </w:rPr>
              <w:t>37,81</w:t>
            </w:r>
            <w:r w:rsidR="00F94616" w:rsidRPr="00B61B57">
              <w:rPr>
                <w:b/>
                <w:bCs/>
                <w:color w:val="000000"/>
                <w:sz w:val="22"/>
                <w:szCs w:val="22"/>
              </w:rPr>
              <w:t xml:space="preserve"> m</w:t>
            </w:r>
            <w:r w:rsidR="00F94616" w:rsidRPr="00B61B57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</w:tbl>
    <w:p w14:paraId="248F2401" w14:textId="77777777" w:rsidR="00412025" w:rsidRPr="00B61B57" w:rsidRDefault="00412025" w:rsidP="004E448A">
      <w:pPr>
        <w:rPr>
          <w:color w:val="000000"/>
          <w:sz w:val="22"/>
          <w:szCs w:val="22"/>
        </w:rPr>
      </w:pPr>
    </w:p>
    <w:sectPr w:rsidR="00412025" w:rsidRPr="00B61B57" w:rsidSect="00280435">
      <w:headerReference w:type="default" r:id="rId7"/>
      <w:pgSz w:w="11906" w:h="16838"/>
      <w:pgMar w:top="851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346BE" w14:textId="77777777" w:rsidR="000C5F40" w:rsidRDefault="000C5F40">
      <w:r>
        <w:separator/>
      </w:r>
    </w:p>
  </w:endnote>
  <w:endnote w:type="continuationSeparator" w:id="0">
    <w:p w14:paraId="2F192833" w14:textId="77777777" w:rsidR="000C5F40" w:rsidRDefault="000C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0824" w14:textId="77777777" w:rsidR="000C5F40" w:rsidRDefault="000C5F40">
      <w:r>
        <w:separator/>
      </w:r>
    </w:p>
  </w:footnote>
  <w:footnote w:type="continuationSeparator" w:id="0">
    <w:p w14:paraId="339F354E" w14:textId="77777777" w:rsidR="000C5F40" w:rsidRDefault="000C5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5ADE" w14:textId="59B3B403" w:rsidR="00EC3DE4" w:rsidRPr="009613B5" w:rsidRDefault="000E3997" w:rsidP="000E3997">
    <w:pPr>
      <w:pStyle w:val="Nagwek"/>
      <w:rPr>
        <w:sz w:val="22"/>
        <w:szCs w:val="22"/>
      </w:rPr>
    </w:pPr>
    <w:r w:rsidRPr="00BF3438">
      <w:rPr>
        <w:sz w:val="22"/>
        <w:szCs w:val="22"/>
      </w:rPr>
      <w:t>Znak sprawy</w:t>
    </w:r>
    <w:r w:rsidRPr="00BF3438">
      <w:rPr>
        <w:b/>
        <w:sz w:val="22"/>
        <w:szCs w:val="22"/>
      </w:rPr>
      <w:t xml:space="preserve"> </w:t>
    </w:r>
    <w:r w:rsidR="00504625">
      <w:rPr>
        <w:sz w:val="22"/>
        <w:szCs w:val="22"/>
      </w:rPr>
      <w:t>LB-POR-A.213.</w:t>
    </w:r>
    <w:r w:rsidR="00EC3DE4">
      <w:rPr>
        <w:sz w:val="22"/>
        <w:szCs w:val="22"/>
      </w:rPr>
      <w:t>2</w:t>
    </w:r>
    <w:r w:rsidR="004413A4">
      <w:rPr>
        <w:sz w:val="22"/>
        <w:szCs w:val="22"/>
      </w:rPr>
      <w:t>6</w:t>
    </w:r>
    <w:r w:rsidR="00504625">
      <w:rPr>
        <w:sz w:val="22"/>
        <w:szCs w:val="22"/>
      </w:rPr>
      <w:t>.202</w:t>
    </w:r>
    <w:r w:rsidR="00EC3DE4">
      <w:rPr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321"/>
    <w:rsid w:val="000113E0"/>
    <w:rsid w:val="00012C1E"/>
    <w:rsid w:val="00087BA8"/>
    <w:rsid w:val="000C5F40"/>
    <w:rsid w:val="000D4D7A"/>
    <w:rsid w:val="000E3232"/>
    <w:rsid w:val="000E3997"/>
    <w:rsid w:val="000F2E08"/>
    <w:rsid w:val="001D5EC7"/>
    <w:rsid w:val="00280435"/>
    <w:rsid w:val="002858E9"/>
    <w:rsid w:val="002C0E7B"/>
    <w:rsid w:val="002D036B"/>
    <w:rsid w:val="002D7A7B"/>
    <w:rsid w:val="0031151F"/>
    <w:rsid w:val="00371D3F"/>
    <w:rsid w:val="003830FA"/>
    <w:rsid w:val="00387706"/>
    <w:rsid w:val="00392343"/>
    <w:rsid w:val="00412025"/>
    <w:rsid w:val="00432660"/>
    <w:rsid w:val="004413A4"/>
    <w:rsid w:val="004529F1"/>
    <w:rsid w:val="00462092"/>
    <w:rsid w:val="0046348C"/>
    <w:rsid w:val="004659A2"/>
    <w:rsid w:val="00466FBE"/>
    <w:rsid w:val="0048375F"/>
    <w:rsid w:val="004B6498"/>
    <w:rsid w:val="004D47F5"/>
    <w:rsid w:val="004E448A"/>
    <w:rsid w:val="004F62F5"/>
    <w:rsid w:val="00504625"/>
    <w:rsid w:val="00515631"/>
    <w:rsid w:val="00523476"/>
    <w:rsid w:val="0054686F"/>
    <w:rsid w:val="0056129A"/>
    <w:rsid w:val="00566A64"/>
    <w:rsid w:val="005D1CE8"/>
    <w:rsid w:val="005E62EB"/>
    <w:rsid w:val="00636E54"/>
    <w:rsid w:val="0065303F"/>
    <w:rsid w:val="006A0A10"/>
    <w:rsid w:val="006B495D"/>
    <w:rsid w:val="00750A63"/>
    <w:rsid w:val="0076534A"/>
    <w:rsid w:val="007D2F90"/>
    <w:rsid w:val="007E2321"/>
    <w:rsid w:val="008E15CB"/>
    <w:rsid w:val="008F6550"/>
    <w:rsid w:val="00954D6B"/>
    <w:rsid w:val="009613B5"/>
    <w:rsid w:val="00971156"/>
    <w:rsid w:val="00996787"/>
    <w:rsid w:val="009C36B8"/>
    <w:rsid w:val="009F0A6B"/>
    <w:rsid w:val="00A13947"/>
    <w:rsid w:val="00A73286"/>
    <w:rsid w:val="00AD196E"/>
    <w:rsid w:val="00B02C73"/>
    <w:rsid w:val="00B05EFF"/>
    <w:rsid w:val="00B61B57"/>
    <w:rsid w:val="00B664C9"/>
    <w:rsid w:val="00BB4548"/>
    <w:rsid w:val="00BF3438"/>
    <w:rsid w:val="00C022F6"/>
    <w:rsid w:val="00C662D2"/>
    <w:rsid w:val="00CC2FC4"/>
    <w:rsid w:val="00D079AD"/>
    <w:rsid w:val="00D20F2E"/>
    <w:rsid w:val="00D2115E"/>
    <w:rsid w:val="00D66D2A"/>
    <w:rsid w:val="00E257B9"/>
    <w:rsid w:val="00E6416C"/>
    <w:rsid w:val="00E65FA5"/>
    <w:rsid w:val="00EC0BAE"/>
    <w:rsid w:val="00EC3DE4"/>
    <w:rsid w:val="00EC7ADE"/>
    <w:rsid w:val="00EE6EF2"/>
    <w:rsid w:val="00F922BF"/>
    <w:rsid w:val="00F94616"/>
    <w:rsid w:val="00FA7FF2"/>
    <w:rsid w:val="00FB360C"/>
    <w:rsid w:val="00FD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281B9FE"/>
  <w15:chartTrackingRefBased/>
  <w15:docId w15:val="{05BD8E2A-D8C3-4F12-8230-36192967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34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6348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1 do siwz</vt:lpstr>
    </vt:vector>
  </TitlesOfParts>
  <Company>pip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1 do siwz</dc:title>
  <dc:subject/>
  <dc:creator>jojo</dc:creator>
  <cp:keywords/>
  <cp:lastModifiedBy>Jarosław</cp:lastModifiedBy>
  <cp:revision>3</cp:revision>
  <cp:lastPrinted>2017-02-17T11:22:00Z</cp:lastPrinted>
  <dcterms:created xsi:type="dcterms:W3CDTF">2026-03-04T10:32:00Z</dcterms:created>
  <dcterms:modified xsi:type="dcterms:W3CDTF">2026-03-04T10:49:00Z</dcterms:modified>
</cp:coreProperties>
</file>